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6825D" w14:textId="16B72CD8" w:rsidR="00A442E3" w:rsidRPr="00691634" w:rsidRDefault="00A442E3" w:rsidP="006B15A9">
      <w:pPr>
        <w:shd w:val="clear" w:color="auto" w:fill="C6D9F1" w:themeFill="text2" w:themeFillTint="33"/>
        <w:spacing w:after="200" w:line="276" w:lineRule="auto"/>
        <w:ind w:left="-142"/>
        <w:jc w:val="left"/>
        <w:rPr>
          <w:rFonts w:ascii="Verdana" w:hAnsi="Verdana" w:cstheme="minorHAnsi"/>
          <w:b/>
          <w:sz w:val="16"/>
          <w:szCs w:val="16"/>
        </w:rPr>
      </w:pPr>
      <w:r w:rsidRPr="00691634">
        <w:rPr>
          <w:rFonts w:ascii="Verdana" w:hAnsi="Verdana" w:cstheme="minorHAnsi"/>
          <w:b/>
          <w:sz w:val="16"/>
          <w:szCs w:val="16"/>
        </w:rPr>
        <w:t xml:space="preserve">ZAŁĄCZNIK NR </w:t>
      </w:r>
      <w:r w:rsidR="00AC272D" w:rsidRPr="00691634">
        <w:rPr>
          <w:rFonts w:ascii="Verdana" w:hAnsi="Verdana" w:cstheme="minorHAnsi"/>
          <w:b/>
          <w:sz w:val="16"/>
          <w:szCs w:val="16"/>
        </w:rPr>
        <w:t>6</w:t>
      </w:r>
      <w:r w:rsidR="00A417CF" w:rsidRPr="00691634">
        <w:rPr>
          <w:rFonts w:ascii="Verdana" w:hAnsi="Verdana" w:cstheme="minorHAnsi"/>
          <w:b/>
          <w:sz w:val="16"/>
          <w:szCs w:val="16"/>
        </w:rPr>
        <w:t xml:space="preserve"> </w:t>
      </w:r>
      <w:r w:rsidR="00ED7026" w:rsidRPr="00691634">
        <w:rPr>
          <w:rFonts w:ascii="Verdana" w:hAnsi="Verdana" w:cstheme="minorHAnsi"/>
          <w:b/>
          <w:sz w:val="16"/>
          <w:szCs w:val="16"/>
        </w:rPr>
        <w:t xml:space="preserve">DO SWZ </w:t>
      </w:r>
      <w:r w:rsidRPr="00691634">
        <w:rPr>
          <w:rFonts w:ascii="Verdana" w:hAnsi="Verdana" w:cstheme="minorHAnsi"/>
          <w:b/>
          <w:sz w:val="16"/>
          <w:szCs w:val="16"/>
        </w:rPr>
        <w:t xml:space="preserve">– WYKAZ WYKONANYCH </w:t>
      </w:r>
      <w:r w:rsidR="00AC272D" w:rsidRPr="00691634">
        <w:rPr>
          <w:rFonts w:ascii="Verdana" w:hAnsi="Verdana" w:cstheme="minorHAnsi"/>
          <w:b/>
          <w:sz w:val="16"/>
          <w:szCs w:val="16"/>
        </w:rPr>
        <w:t>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691634" w:rsidRDefault="005B1ED0" w:rsidP="00005787">
      <w:pPr>
        <w:spacing w:line="240" w:lineRule="auto"/>
        <w:jc w:val="center"/>
        <w:rPr>
          <w:rFonts w:ascii="Verdana" w:hAnsi="Verdana" w:cstheme="minorHAnsi"/>
          <w:b/>
          <w:sz w:val="16"/>
          <w:szCs w:val="16"/>
        </w:rPr>
      </w:pPr>
      <w:r w:rsidRPr="00691634">
        <w:rPr>
          <w:rFonts w:ascii="Verdana" w:hAnsi="Verdana" w:cstheme="minorHAnsi"/>
          <w:b/>
          <w:sz w:val="16"/>
          <w:szCs w:val="16"/>
        </w:rPr>
        <w:t xml:space="preserve">WYKAZ WYKONANYCH </w:t>
      </w:r>
      <w:r w:rsidR="00E130E3" w:rsidRPr="00691634">
        <w:rPr>
          <w:rFonts w:ascii="Verdana" w:hAnsi="Verdana" w:cstheme="minorHAnsi"/>
          <w:b/>
          <w:sz w:val="16"/>
          <w:szCs w:val="16"/>
        </w:rPr>
        <w:t>ZAMÓWIEŃ</w:t>
      </w:r>
      <w:r w:rsidRPr="00691634">
        <w:rPr>
          <w:rFonts w:ascii="Verdana" w:hAnsi="Verdana" w:cstheme="minorHAnsi"/>
          <w:b/>
          <w:sz w:val="16"/>
          <w:szCs w:val="16"/>
        </w:rPr>
        <w:t xml:space="preserve"> </w:t>
      </w:r>
    </w:p>
    <w:p w14:paraId="1AD8AF27" w14:textId="77777777" w:rsidR="003A6457" w:rsidRPr="00691634" w:rsidRDefault="003A6457" w:rsidP="00B137F8">
      <w:pPr>
        <w:rPr>
          <w:rFonts w:ascii="Verdana" w:hAnsi="Verdana" w:cstheme="minorHAnsi"/>
          <w:sz w:val="16"/>
          <w:szCs w:val="16"/>
        </w:rPr>
      </w:pPr>
    </w:p>
    <w:p w14:paraId="169F2E33" w14:textId="5330669A" w:rsidR="000370E7" w:rsidRDefault="00B137F8" w:rsidP="000370E7">
      <w:pPr>
        <w:ind w:left="-284"/>
        <w:rPr>
          <w:rFonts w:ascii="Verdana" w:hAnsi="Verdana" w:cstheme="minorHAnsi"/>
          <w:b/>
          <w:bCs/>
          <w:sz w:val="16"/>
          <w:szCs w:val="16"/>
          <w:lang w:eastAsia="pl-PL"/>
        </w:rPr>
      </w:pPr>
      <w:r w:rsidRPr="00691634">
        <w:rPr>
          <w:rFonts w:ascii="Verdana" w:hAnsi="Verdana" w:cstheme="minorHAnsi"/>
          <w:sz w:val="16"/>
          <w:szCs w:val="16"/>
          <w:lang w:eastAsia="pl-PL"/>
        </w:rPr>
        <w:t xml:space="preserve">Składając Ofertę w postępowaniu zakupowym </w:t>
      </w:r>
      <w:r w:rsidR="00DA5698" w:rsidRPr="00691634">
        <w:rPr>
          <w:rFonts w:ascii="Verdana" w:hAnsi="Verdana" w:cstheme="minorHAnsi"/>
          <w:sz w:val="16"/>
          <w:szCs w:val="16"/>
          <w:lang w:eastAsia="pl-PL"/>
        </w:rPr>
        <w:t xml:space="preserve">nr </w:t>
      </w:r>
      <w:r w:rsidR="003D58B2" w:rsidRPr="00691634">
        <w:rPr>
          <w:rFonts w:ascii="Verdana" w:hAnsi="Verdana" w:cstheme="minorHAnsi"/>
          <w:b/>
          <w:sz w:val="16"/>
          <w:szCs w:val="16"/>
          <w:lang w:eastAsia="pl-PL"/>
        </w:rPr>
        <w:t>POST/DYS/OZ/G</w:t>
      </w:r>
      <w:r w:rsidR="00E56810">
        <w:rPr>
          <w:rFonts w:ascii="Verdana" w:hAnsi="Verdana" w:cstheme="minorHAnsi"/>
          <w:b/>
          <w:sz w:val="16"/>
          <w:szCs w:val="16"/>
          <w:lang w:eastAsia="pl-PL"/>
        </w:rPr>
        <w:t>ZA/02536</w:t>
      </w:r>
      <w:r w:rsidR="005126E5" w:rsidRPr="00691634">
        <w:rPr>
          <w:rFonts w:ascii="Verdana" w:hAnsi="Verdana" w:cstheme="minorHAnsi"/>
          <w:b/>
          <w:sz w:val="16"/>
          <w:szCs w:val="16"/>
          <w:lang w:eastAsia="pl-PL"/>
        </w:rPr>
        <w:t>/2025</w:t>
      </w:r>
      <w:r w:rsidR="00B92491" w:rsidRPr="00691634">
        <w:rPr>
          <w:rFonts w:ascii="Verdana" w:hAnsi="Verdana" w:cstheme="minorHAnsi"/>
          <w:sz w:val="16"/>
          <w:szCs w:val="16"/>
          <w:lang w:eastAsia="pl-PL"/>
        </w:rPr>
        <w:t xml:space="preserve"> </w:t>
      </w:r>
      <w:r w:rsidRPr="00691634">
        <w:rPr>
          <w:rFonts w:ascii="Verdana" w:hAnsi="Verdana" w:cstheme="minorHAnsi"/>
          <w:sz w:val="16"/>
          <w:szCs w:val="16"/>
          <w:lang w:eastAsia="pl-PL"/>
        </w:rPr>
        <w:t xml:space="preserve">prowadzonym w trybie przetargu nieograniczonego </w:t>
      </w:r>
      <w:r w:rsidR="00DB01FF" w:rsidRPr="00691634">
        <w:rPr>
          <w:rFonts w:ascii="Verdana" w:hAnsi="Verdana" w:cstheme="minorHAnsi"/>
          <w:sz w:val="16"/>
          <w:szCs w:val="16"/>
          <w:lang w:eastAsia="pl-PL"/>
        </w:rPr>
        <w:t>pn</w:t>
      </w:r>
      <w:r w:rsidR="00502D19">
        <w:rPr>
          <w:rFonts w:ascii="Verdana" w:hAnsi="Verdana" w:cstheme="minorHAnsi"/>
          <w:sz w:val="16"/>
          <w:szCs w:val="16"/>
          <w:lang w:eastAsia="pl-PL"/>
        </w:rPr>
        <w:t xml:space="preserve">. </w:t>
      </w:r>
      <w:r w:rsidR="00E56810" w:rsidRPr="00E56810">
        <w:rPr>
          <w:rFonts w:ascii="Verdana" w:hAnsi="Verdana" w:cstheme="minorHAnsi"/>
          <w:b/>
          <w:sz w:val="16"/>
          <w:szCs w:val="16"/>
          <w:lang w:eastAsia="pl-PL"/>
        </w:rPr>
        <w:t>Roboty budowlane elektroenergetyczne cz. 1: Zasilenie st. Kuźmina 1, 2, 3, 5 z linii 15kV Bircza-Trzcianiec, przebudowa linii nN, st. Kuźmina 1 i 2, etap II, cz. 2: Zasilenie st. Kuźmina 1, 2, 3, 5 z linii 15kV Bircza-Trzcianiec, przebudowa linii nN, st. Kuźmina 1 i 2, etap III, cz. 3: Przebudowa linii SN ZMJ-Bodaczów, ZMJ- Niedzieliska, ZMJ-</w:t>
      </w:r>
      <w:proofErr w:type="spellStart"/>
      <w:r w:rsidR="00E56810" w:rsidRPr="00E56810">
        <w:rPr>
          <w:rFonts w:ascii="Verdana" w:hAnsi="Verdana" w:cstheme="minorHAnsi"/>
          <w:b/>
          <w:sz w:val="16"/>
          <w:szCs w:val="16"/>
          <w:lang w:eastAsia="pl-PL"/>
        </w:rPr>
        <w:t>Topornica</w:t>
      </w:r>
      <w:proofErr w:type="spellEnd"/>
      <w:r w:rsidR="00E56810" w:rsidRPr="00E56810">
        <w:rPr>
          <w:rFonts w:ascii="Verdana" w:hAnsi="Verdana" w:cstheme="minorHAnsi"/>
          <w:b/>
          <w:sz w:val="16"/>
          <w:szCs w:val="16"/>
          <w:lang w:eastAsia="pl-PL"/>
        </w:rPr>
        <w:t xml:space="preserve"> i ZMJ-Południowa przy ul. Chłodnej w Zamościu</w:t>
      </w:r>
      <w:bookmarkStart w:id="0" w:name="_GoBack"/>
      <w:bookmarkEnd w:id="0"/>
      <w:r w:rsidR="003D3A4B" w:rsidRPr="00691634">
        <w:rPr>
          <w:rFonts w:ascii="Verdana" w:hAnsi="Verdana" w:cstheme="minorHAnsi"/>
          <w:b/>
          <w:bCs/>
          <w:sz w:val="16"/>
          <w:szCs w:val="16"/>
          <w:lang w:eastAsia="pl-PL"/>
        </w:rPr>
        <w:t>,</w:t>
      </w:r>
      <w:r w:rsidR="00335483" w:rsidRPr="00691634">
        <w:rPr>
          <w:rFonts w:ascii="Verdana" w:hAnsi="Verdana" w:cstheme="minorHAnsi"/>
          <w:b/>
          <w:bCs/>
          <w:sz w:val="16"/>
          <w:szCs w:val="16"/>
          <w:lang w:eastAsia="pl-PL"/>
        </w:rPr>
        <w:t xml:space="preserve"> </w:t>
      </w:r>
      <w:r w:rsidR="00C85082" w:rsidRPr="00691634">
        <w:rPr>
          <w:rFonts w:ascii="Verdana" w:hAnsi="Verdana" w:cstheme="minorHAnsi"/>
          <w:sz w:val="16"/>
          <w:szCs w:val="16"/>
          <w:lang w:eastAsia="pl-PL"/>
        </w:rPr>
        <w:t>oświadczamy,</w:t>
      </w:r>
      <w:r w:rsidR="008B5FA5" w:rsidRPr="00691634">
        <w:rPr>
          <w:rFonts w:ascii="Verdana" w:hAnsi="Verdana" w:cstheme="minorHAnsi"/>
          <w:sz w:val="16"/>
          <w:szCs w:val="16"/>
          <w:lang w:eastAsia="pl-PL"/>
        </w:rPr>
        <w:t xml:space="preserve"> </w:t>
      </w:r>
      <w:r w:rsidR="00C85082" w:rsidRPr="00691634">
        <w:rPr>
          <w:rFonts w:ascii="Verdana" w:hAnsi="Verdana" w:cstheme="minorHAnsi"/>
          <w:bCs/>
          <w:sz w:val="16"/>
          <w:szCs w:val="16"/>
          <w:lang w:eastAsia="pl-PL"/>
        </w:rPr>
        <w:t xml:space="preserve">że </w:t>
      </w:r>
      <w:r w:rsidRPr="00691634">
        <w:rPr>
          <w:rFonts w:ascii="Verdana" w:hAnsi="Verdana" w:cstheme="minorHAnsi"/>
          <w:sz w:val="16"/>
          <w:szCs w:val="16"/>
          <w:lang w:eastAsia="pl-PL"/>
        </w:rPr>
        <w:t xml:space="preserve">w okresie ostatnich </w:t>
      </w:r>
      <w:r w:rsidR="001B417C" w:rsidRPr="00691634">
        <w:rPr>
          <w:rFonts w:ascii="Verdana" w:hAnsi="Verdana" w:cstheme="minorHAnsi"/>
          <w:b/>
          <w:sz w:val="16"/>
          <w:szCs w:val="16"/>
          <w:lang w:eastAsia="pl-PL"/>
        </w:rPr>
        <w:t xml:space="preserve">5 lat </w:t>
      </w:r>
      <w:r w:rsidRPr="00691634">
        <w:rPr>
          <w:rFonts w:ascii="Verdana" w:hAnsi="Verdana" w:cstheme="minorHAnsi"/>
          <w:sz w:val="16"/>
          <w:szCs w:val="16"/>
          <w:lang w:eastAsia="pl-PL"/>
        </w:rPr>
        <w:t xml:space="preserve">przed upływem terminu składania Ofert wykonaliśmy następujące </w:t>
      </w:r>
      <w:r w:rsidR="001B56CC" w:rsidRPr="00691634">
        <w:rPr>
          <w:rFonts w:ascii="Verdana" w:hAnsi="Verdana" w:cstheme="minorHAnsi"/>
          <w:sz w:val="16"/>
          <w:szCs w:val="16"/>
          <w:lang w:eastAsia="pl-PL"/>
        </w:rPr>
        <w:t>zamówienia</w:t>
      </w:r>
      <w:r w:rsidR="00AC272D" w:rsidRPr="00691634">
        <w:rPr>
          <w:rFonts w:ascii="Verdana" w:hAnsi="Verdana" w:cstheme="minorHAnsi"/>
          <w:sz w:val="16"/>
          <w:szCs w:val="16"/>
        </w:rPr>
        <w:t>.</w:t>
      </w:r>
    </w:p>
    <w:p w14:paraId="1191811B" w14:textId="401431E0" w:rsidR="000370E7" w:rsidRDefault="000370E7" w:rsidP="000370E7">
      <w:pPr>
        <w:ind w:left="-284"/>
        <w:rPr>
          <w:rFonts w:ascii="Verdana" w:hAnsi="Verdana" w:cstheme="minorHAnsi"/>
          <w:b/>
          <w:bCs/>
          <w:sz w:val="16"/>
          <w:szCs w:val="16"/>
          <w:lang w:eastAsia="pl-PL"/>
        </w:rPr>
      </w:pPr>
    </w:p>
    <w:p w14:paraId="3D994F01" w14:textId="73BC157E" w:rsidR="000370E7" w:rsidRPr="000370E7" w:rsidRDefault="000370E7" w:rsidP="000370E7">
      <w:pPr>
        <w:ind w:left="-284"/>
        <w:rPr>
          <w:rFonts w:ascii="Verdana" w:hAnsi="Verdana" w:cstheme="minorHAnsi"/>
          <w:b/>
          <w:bCs/>
          <w:sz w:val="16"/>
          <w:szCs w:val="16"/>
          <w:lang w:eastAsia="pl-PL"/>
        </w:rPr>
      </w:pPr>
      <w:r w:rsidRPr="000370E7">
        <w:rPr>
          <w:rFonts w:ascii="Verdana" w:hAnsi="Verdana" w:cstheme="minorHAnsi"/>
          <w:b/>
          <w:color w:val="FF0000"/>
          <w:sz w:val="16"/>
          <w:szCs w:val="16"/>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691634" w:rsidRDefault="005B1ED0" w:rsidP="005126E5">
      <w:pPr>
        <w:spacing w:before="120"/>
        <w:ind w:left="-284" w:right="-569"/>
        <w:outlineLvl w:val="0"/>
        <w:rPr>
          <w:rFonts w:ascii="Verdana" w:hAnsi="Verdana" w:cstheme="minorHAnsi"/>
          <w:i/>
          <w:sz w:val="16"/>
          <w:szCs w:val="16"/>
        </w:rPr>
      </w:pPr>
      <w:r w:rsidRPr="00691634">
        <w:rPr>
          <w:rFonts w:ascii="Verdana" w:hAnsi="Verdana" w:cstheme="minorHAnsi"/>
          <w:b/>
          <w:color w:val="FF0000"/>
          <w:sz w:val="16"/>
          <w:szCs w:val="16"/>
        </w:rPr>
        <w:t xml:space="preserve">Do niniejszego wykazu dołączamy dowody potwierdzające, że ww. </w:t>
      </w:r>
      <w:r w:rsidR="001B56CC" w:rsidRPr="00691634">
        <w:rPr>
          <w:rFonts w:ascii="Verdana" w:hAnsi="Verdana" w:cstheme="minorHAnsi"/>
          <w:b/>
          <w:color w:val="FF0000"/>
          <w:sz w:val="16"/>
          <w:szCs w:val="16"/>
        </w:rPr>
        <w:t>zamówienia</w:t>
      </w:r>
      <w:r w:rsidRPr="00691634">
        <w:rPr>
          <w:rFonts w:ascii="Verdana" w:hAnsi="Verdana" w:cstheme="minorHAnsi"/>
          <w:b/>
          <w:color w:val="FF0000"/>
          <w:sz w:val="16"/>
          <w:szCs w:val="16"/>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1" w:name="_Toc19182901"/>
      <w:bookmarkStart w:id="2" w:name="_Toc528334789"/>
      <w:bookmarkStart w:id="3"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1"/>
    <w:bookmarkEnd w:id="2"/>
    <w:bookmarkEnd w:id="3"/>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44467A">
      <w:headerReference w:type="default" r:id="rId13"/>
      <w:footerReference w:type="default" r:id="rId14"/>
      <w:headerReference w:type="first" r:id="rId15"/>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97103" w14:textId="77777777" w:rsidR="00D3373A" w:rsidRDefault="00D3373A" w:rsidP="004A302B">
      <w:pPr>
        <w:spacing w:line="240" w:lineRule="auto"/>
      </w:pPr>
      <w:r>
        <w:separator/>
      </w:r>
    </w:p>
  </w:endnote>
  <w:endnote w:type="continuationSeparator" w:id="0">
    <w:p w14:paraId="6000BB59" w14:textId="77777777" w:rsidR="00D3373A" w:rsidRDefault="00D3373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C911E" w14:textId="77777777" w:rsidR="00D3373A" w:rsidRDefault="00D3373A" w:rsidP="004A302B">
      <w:pPr>
        <w:spacing w:line="240" w:lineRule="auto"/>
      </w:pPr>
      <w:r>
        <w:separator/>
      </w:r>
    </w:p>
  </w:footnote>
  <w:footnote w:type="continuationSeparator" w:id="0">
    <w:p w14:paraId="112C17A6" w14:textId="77777777" w:rsidR="00D3373A" w:rsidRDefault="00D3373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3FAC7D4A" w:rsidR="006B15A9" w:rsidRPr="002A3BD1" w:rsidRDefault="00E56810" w:rsidP="006B15A9">
    <w:pPr>
      <w:pStyle w:val="Nagwek"/>
      <w:ind w:left="-142"/>
      <w:rPr>
        <w:rFonts w:ascii="Verdana" w:hAnsi="Verdana"/>
        <w:sz w:val="14"/>
        <w:szCs w:val="14"/>
      </w:rPr>
    </w:pPr>
    <w:r>
      <w:rPr>
        <w:rFonts w:ascii="Verdana" w:hAnsi="Verdana"/>
        <w:sz w:val="14"/>
        <w:szCs w:val="14"/>
      </w:rPr>
      <w:t>POST/DYS/OZ/GZA/02536</w:t>
    </w:r>
    <w:r w:rsidR="006B15A9" w:rsidRPr="002A3BD1">
      <w:rPr>
        <w:rFonts w:ascii="Verdana" w:hAnsi="Verdana"/>
        <w:sz w:val="14"/>
        <w:szCs w:val="14"/>
      </w:rPr>
      <w:t xml:space="preserve">/2025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6"/>
  </w:num>
  <w:num w:numId="3">
    <w:abstractNumId w:val="7"/>
  </w:num>
  <w:num w:numId="4">
    <w:abstractNumId w:val="8"/>
  </w:num>
  <w:num w:numId="5">
    <w:abstractNumId w:val="3"/>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B19"/>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133"/>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6C7F"/>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3D53"/>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A2B"/>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60AA"/>
    <w:rsid w:val="00D202A1"/>
    <w:rsid w:val="00D20EA1"/>
    <w:rsid w:val="00D21C61"/>
    <w:rsid w:val="00D2236D"/>
    <w:rsid w:val="00D22439"/>
    <w:rsid w:val="00D245A7"/>
    <w:rsid w:val="00D3067D"/>
    <w:rsid w:val="00D3114C"/>
    <w:rsid w:val="00D319DD"/>
    <w:rsid w:val="00D33389"/>
    <w:rsid w:val="00D3373A"/>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10"/>
    <w:rsid w:val="00E5684A"/>
    <w:rsid w:val="00E56E3C"/>
    <w:rsid w:val="00E61A45"/>
    <w:rsid w:val="00E6298A"/>
    <w:rsid w:val="00E6349E"/>
    <w:rsid w:val="00E640E1"/>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04912"/>
    <w:rsid w:val="00233C98"/>
    <w:rsid w:val="00244653"/>
    <w:rsid w:val="00253744"/>
    <w:rsid w:val="002623F2"/>
    <w:rsid w:val="00263FCB"/>
    <w:rsid w:val="0027219B"/>
    <w:rsid w:val="0027490D"/>
    <w:rsid w:val="002A5475"/>
    <w:rsid w:val="002B167E"/>
    <w:rsid w:val="002B59B7"/>
    <w:rsid w:val="002D0025"/>
    <w:rsid w:val="002D09AF"/>
    <w:rsid w:val="002D5E73"/>
    <w:rsid w:val="002D6994"/>
    <w:rsid w:val="002D7537"/>
    <w:rsid w:val="002E672A"/>
    <w:rsid w:val="00305222"/>
    <w:rsid w:val="00316B3A"/>
    <w:rsid w:val="00334924"/>
    <w:rsid w:val="00337C7B"/>
    <w:rsid w:val="00341F66"/>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BB2"/>
    <w:rsid w:val="005C354C"/>
    <w:rsid w:val="005D026C"/>
    <w:rsid w:val="005E4C43"/>
    <w:rsid w:val="00600D1C"/>
    <w:rsid w:val="00605485"/>
    <w:rsid w:val="006337D5"/>
    <w:rsid w:val="0067009A"/>
    <w:rsid w:val="0067331D"/>
    <w:rsid w:val="00690FBB"/>
    <w:rsid w:val="006929BB"/>
    <w:rsid w:val="006A12EA"/>
    <w:rsid w:val="006A4C38"/>
    <w:rsid w:val="006A4DB0"/>
    <w:rsid w:val="006A6AFD"/>
    <w:rsid w:val="006E71EF"/>
    <w:rsid w:val="00717589"/>
    <w:rsid w:val="00723176"/>
    <w:rsid w:val="007705A9"/>
    <w:rsid w:val="00774C40"/>
    <w:rsid w:val="0079668A"/>
    <w:rsid w:val="007A5C99"/>
    <w:rsid w:val="007C4A85"/>
    <w:rsid w:val="007E096F"/>
    <w:rsid w:val="007E391E"/>
    <w:rsid w:val="00832C41"/>
    <w:rsid w:val="00843AAE"/>
    <w:rsid w:val="0085262B"/>
    <w:rsid w:val="00866376"/>
    <w:rsid w:val="00876E33"/>
    <w:rsid w:val="008803EB"/>
    <w:rsid w:val="008D127A"/>
    <w:rsid w:val="008E019D"/>
    <w:rsid w:val="008E031B"/>
    <w:rsid w:val="008F769E"/>
    <w:rsid w:val="0091435D"/>
    <w:rsid w:val="0091686E"/>
    <w:rsid w:val="00920F8B"/>
    <w:rsid w:val="00923549"/>
    <w:rsid w:val="009324D2"/>
    <w:rsid w:val="00955CC8"/>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9298D1-1A51-467C-9F18-A6305AE4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226</Words>
  <Characters>1361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Chojnacki Łukasz [PGE Dystr. O.Zamość]</cp:lastModifiedBy>
  <cp:revision>7</cp:revision>
  <cp:lastPrinted>2021-02-26T13:14:00Z</cp:lastPrinted>
  <dcterms:created xsi:type="dcterms:W3CDTF">2025-06-13T08:46:00Z</dcterms:created>
  <dcterms:modified xsi:type="dcterms:W3CDTF">2025-07-07T07:21:00Z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